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E6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E6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E6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 xml:space="preserve">Erklärung über den Gesamtumsatz in den letzten </w:t>
      </w:r>
      <w:r w:rsidR="00FF4D1E" w:rsidRPr="008E6953">
        <w:rPr>
          <w:rFonts w:cs="Arial"/>
          <w:b/>
          <w:bCs/>
        </w:rPr>
        <w:t>drei abgeschlossenen</w:t>
      </w:r>
      <w:r w:rsidRPr="008E6953">
        <w:rPr>
          <w:rFonts w:cs="Arial"/>
          <w:b/>
          <w:bCs/>
        </w:rPr>
        <w:t xml:space="preserve"> </w:t>
      </w:r>
      <w:r w:rsidR="00FF4D1E" w:rsidRPr="008E6953">
        <w:rPr>
          <w:rFonts w:cs="Arial"/>
          <w:b/>
          <w:bCs/>
        </w:rPr>
        <w:t>Geschäftsjahren</w:t>
      </w:r>
    </w:p>
    <w:p w14:paraId="0B6D53FF" w14:textId="6F470D8C" w:rsidR="003975C2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>(</w:t>
      </w:r>
      <w:r w:rsidR="00790638" w:rsidRPr="008E6953">
        <w:rPr>
          <w:rFonts w:cs="Arial"/>
          <w:b/>
          <w:bCs/>
        </w:rPr>
        <w:t>20</w:t>
      </w:r>
      <w:r w:rsidR="00655B33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3</w:t>
      </w:r>
      <w:r w:rsidR="00790638" w:rsidRPr="008E6953">
        <w:rPr>
          <w:rFonts w:cs="Arial"/>
          <w:b/>
          <w:bCs/>
        </w:rPr>
        <w:t>, 20</w:t>
      </w:r>
      <w:r w:rsidR="00983A21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4</w:t>
      </w:r>
      <w:r w:rsidR="00790638" w:rsidRPr="008E6953">
        <w:rPr>
          <w:rFonts w:cs="Arial"/>
          <w:b/>
          <w:bCs/>
        </w:rPr>
        <w:t>,</w:t>
      </w:r>
      <w:r w:rsidR="00983A21" w:rsidRPr="008E6953">
        <w:rPr>
          <w:rFonts w:cs="Arial"/>
          <w:b/>
          <w:bCs/>
        </w:rPr>
        <w:t xml:space="preserve"> </w:t>
      </w:r>
      <w:r w:rsidR="00655B33" w:rsidRPr="008E6953">
        <w:rPr>
          <w:rFonts w:cs="Arial"/>
          <w:b/>
          <w:bCs/>
        </w:rPr>
        <w:t>202</w:t>
      </w:r>
      <w:r w:rsidR="008E6953" w:rsidRPr="008E6953">
        <w:rPr>
          <w:rFonts w:cs="Arial"/>
          <w:b/>
          <w:bCs/>
        </w:rPr>
        <w:t>5</w:t>
      </w:r>
      <w:r w:rsidR="00655B33" w:rsidRPr="008E6953">
        <w:rPr>
          <w:rFonts w:cs="Arial"/>
          <w:b/>
          <w:bCs/>
        </w:rPr>
        <w:t xml:space="preserve"> vorläufig</w:t>
      </w:r>
      <w:r w:rsidR="00234451" w:rsidRPr="008E6953">
        <w:rPr>
          <w:rFonts w:cs="Arial"/>
          <w:b/>
          <w:bCs/>
        </w:rPr>
        <w:t>)</w:t>
      </w:r>
    </w:p>
    <w:p w14:paraId="7C3C12FB" w14:textId="77777777" w:rsidR="00E10B46" w:rsidRPr="008E6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E6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E6953" w:rsidRDefault="006D3D8E" w:rsidP="00D5776B">
            <w:pPr>
              <w:jc w:val="left"/>
              <w:rPr>
                <w:rFonts w:cs="Arial"/>
                <w:b/>
              </w:rPr>
            </w:pPr>
            <w:r w:rsidRPr="008E6953">
              <w:rPr>
                <w:rFonts w:cs="Arial"/>
                <w:b/>
              </w:rPr>
              <w:t>Gesamtumsatz i</w:t>
            </w:r>
            <w:r w:rsidR="00D5776B" w:rsidRPr="008E6953">
              <w:rPr>
                <w:rFonts w:cs="Arial"/>
                <w:b/>
              </w:rPr>
              <w:t>n den letzten 3</w:t>
            </w:r>
            <w:r w:rsidR="00FF4D1E" w:rsidRPr="008E6953">
              <w:rPr>
                <w:rFonts w:cs="Arial"/>
                <w:b/>
              </w:rPr>
              <w:t xml:space="preserve"> abgeschlossenen</w:t>
            </w:r>
            <w:r w:rsidR="00D5776B" w:rsidRPr="008E6953">
              <w:rPr>
                <w:rFonts w:cs="Arial"/>
                <w:b/>
              </w:rPr>
              <w:t xml:space="preserve"> Geschäftsjahren</w:t>
            </w:r>
            <w:r w:rsidR="00114C65" w:rsidRPr="008E6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E6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06BAEEC2" w:rsidR="006D3D8E" w:rsidRPr="008E6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655B3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E6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E6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08507A3D" w:rsidR="003975C2" w:rsidRPr="008E6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983A21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E6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E6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298D6960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4D559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5</w:t>
            </w:r>
            <w:r w:rsidRPr="008E6953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E6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63E05E29" w:rsidR="00655B33" w:rsidRPr="008E6953" w:rsidRDefault="00655B33" w:rsidP="00655B33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</w:rPr>
        <w:t>Anzahl der in den letzten drei Geschäftsjahren (202</w:t>
      </w:r>
      <w:r w:rsidR="008E6953" w:rsidRPr="008E6953">
        <w:rPr>
          <w:rFonts w:cs="Arial"/>
          <w:b/>
        </w:rPr>
        <w:t>3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4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5</w:t>
      </w:r>
      <w:r w:rsidRPr="008E6953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8E6953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8E6953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8E6953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79720281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43E8CDB0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6EAEF1B6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8E6953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8E6953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8E6953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8E6953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8E6953">
                      <w:rPr>
                        <w:rFonts w:cs="Arial"/>
                        <w:noProof/>
                      </w:rPr>
                    </w:r>
                    <w:r w:rsidRPr="008E6953">
                      <w:rPr>
                        <w:rFonts w:cs="Arial"/>
                        <w:noProof/>
                      </w:rPr>
                      <w:fldChar w:fldCharType="separate"/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8E6953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C06AC" w14:textId="77777777" w:rsidR="007271E0" w:rsidRDefault="007271E0">
      <w:r>
        <w:separator/>
      </w:r>
    </w:p>
  </w:endnote>
  <w:endnote w:type="continuationSeparator" w:id="0">
    <w:p w14:paraId="285A5E3C" w14:textId="77777777" w:rsidR="007271E0" w:rsidRDefault="0072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97FA7FD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C77963">
      <w:rPr>
        <w:rFonts w:cs="Arial"/>
        <w:sz w:val="18"/>
        <w:szCs w:val="18"/>
      </w:rPr>
      <w:t>04.06</w:t>
    </w:r>
    <w:r w:rsidR="008E6953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C1332" w14:textId="77777777" w:rsidR="007271E0" w:rsidRDefault="007271E0">
      <w:r>
        <w:separator/>
      </w:r>
    </w:p>
  </w:footnote>
  <w:footnote w:type="continuationSeparator" w:id="0">
    <w:p w14:paraId="7E9C47F7" w14:textId="77777777" w:rsidR="007271E0" w:rsidRDefault="0072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EC46" w14:textId="77777777" w:rsidR="008E6953" w:rsidRPr="00204703" w:rsidRDefault="008E6953" w:rsidP="008E695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39C0F78C" w14:textId="77777777" w:rsidR="008E6953" w:rsidRPr="00204703" w:rsidRDefault="008E6953" w:rsidP="008E695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3AE57F97" w14:textId="77777777" w:rsidR="008E6953" w:rsidRPr="00DE71F5" w:rsidRDefault="008E6953" w:rsidP="008E695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07W+ELVhptwzl6Cx+zJenLAaXPF8A54yFG9C7nt2/gmK6yFSGYYQBvlo0w+p52vw0epWwrFE5tOX9jBhRCFeQw==" w:salt="NgY4rdzUBHVp+3aSXtx54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1037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271E0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6953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5A1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7796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3311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54A6B"/>
    <w:rsid w:val="0007318C"/>
    <w:rsid w:val="000D0E7F"/>
    <w:rsid w:val="006F7718"/>
    <w:rsid w:val="00771CCA"/>
    <w:rsid w:val="008619C0"/>
    <w:rsid w:val="00901810"/>
    <w:rsid w:val="0091083C"/>
    <w:rsid w:val="00A81896"/>
    <w:rsid w:val="00AA4DD7"/>
    <w:rsid w:val="00C733BC"/>
    <w:rsid w:val="00CD265B"/>
    <w:rsid w:val="00E24608"/>
    <w:rsid w:val="00F6776C"/>
    <w:rsid w:val="00F72B15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2026-06-04T10:00:00Z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